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C5" w:rsidRPr="009E1FB1" w:rsidRDefault="00451F4E" w:rsidP="00286EBD">
      <w:pPr>
        <w:pStyle w:val="p0"/>
        <w:jc w:val="center"/>
        <w:rPr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-13.45pt;margin-top:-3.95pt;width:89.25pt;height:87.25pt;z-index:1">
            <v:imagedata r:id="rId7" o:title="科大标志[1]"/>
          </v:shape>
        </w:pict>
      </w:r>
    </w:p>
    <w:p w:rsidR="00C400C3" w:rsidRDefault="00C400C3" w:rsidP="005B5C85">
      <w:pPr>
        <w:pStyle w:val="p0"/>
        <w:jc w:val="center"/>
        <w:rPr>
          <w:b/>
          <w:bCs/>
          <w:sz w:val="44"/>
          <w:szCs w:val="44"/>
        </w:rPr>
      </w:pPr>
    </w:p>
    <w:p w:rsidR="00F51512" w:rsidRDefault="00F51512" w:rsidP="005B5C85">
      <w:pPr>
        <w:pStyle w:val="p0"/>
        <w:jc w:val="center"/>
        <w:rPr>
          <w:b/>
          <w:bCs/>
          <w:sz w:val="44"/>
          <w:szCs w:val="44"/>
        </w:rPr>
      </w:pPr>
    </w:p>
    <w:p w:rsidR="00F51512" w:rsidRDefault="00F51512" w:rsidP="005B5C85">
      <w:pPr>
        <w:pStyle w:val="p0"/>
        <w:jc w:val="center"/>
        <w:rPr>
          <w:b/>
          <w:bCs/>
          <w:sz w:val="44"/>
          <w:szCs w:val="44"/>
        </w:rPr>
      </w:pPr>
    </w:p>
    <w:p w:rsidR="0038459F" w:rsidRDefault="0038459F" w:rsidP="005B5C85">
      <w:pPr>
        <w:pStyle w:val="p0"/>
        <w:jc w:val="center"/>
        <w:rPr>
          <w:b/>
          <w:bCs/>
          <w:sz w:val="44"/>
          <w:szCs w:val="44"/>
        </w:rPr>
      </w:pPr>
    </w:p>
    <w:p w:rsidR="00A256C5" w:rsidRPr="009E1FB1" w:rsidRDefault="00A256C5" w:rsidP="005B5C85">
      <w:pPr>
        <w:pStyle w:val="p0"/>
        <w:jc w:val="center"/>
        <w:rPr>
          <w:b/>
          <w:bCs/>
          <w:sz w:val="44"/>
          <w:szCs w:val="44"/>
        </w:rPr>
      </w:pPr>
      <w:r w:rsidRPr="009E1FB1">
        <w:rPr>
          <w:rFonts w:hint="eastAsia"/>
          <w:b/>
          <w:bCs/>
          <w:sz w:val="44"/>
          <w:szCs w:val="44"/>
        </w:rPr>
        <w:t>河南省省级重点实验室</w:t>
      </w:r>
      <w:r w:rsidR="00C400C3">
        <w:rPr>
          <w:rFonts w:hint="eastAsia"/>
          <w:b/>
          <w:bCs/>
          <w:sz w:val="44"/>
          <w:szCs w:val="44"/>
        </w:rPr>
        <w:t>培育</w:t>
      </w:r>
      <w:r w:rsidRPr="009E1FB1">
        <w:rPr>
          <w:rFonts w:hint="eastAsia"/>
          <w:b/>
          <w:bCs/>
          <w:sz w:val="44"/>
          <w:szCs w:val="44"/>
        </w:rPr>
        <w:t>项目申请</w:t>
      </w:r>
      <w:r w:rsidR="00C37FCB">
        <w:rPr>
          <w:rFonts w:hint="eastAsia"/>
          <w:b/>
          <w:bCs/>
          <w:sz w:val="44"/>
          <w:szCs w:val="44"/>
        </w:rPr>
        <w:t>书</w:t>
      </w:r>
    </w:p>
    <w:p w:rsidR="00A256C5" w:rsidRPr="009E1FB1" w:rsidRDefault="00A256C5" w:rsidP="00286EBD">
      <w:pPr>
        <w:pStyle w:val="p0"/>
        <w:rPr>
          <w:sz w:val="28"/>
          <w:szCs w:val="28"/>
        </w:rPr>
      </w:pPr>
    </w:p>
    <w:p w:rsidR="00A256C5" w:rsidRDefault="00A256C5" w:rsidP="00286EBD">
      <w:pPr>
        <w:pStyle w:val="p0"/>
        <w:rPr>
          <w:rFonts w:hint="eastAsia"/>
          <w:sz w:val="28"/>
          <w:szCs w:val="28"/>
        </w:rPr>
      </w:pPr>
    </w:p>
    <w:p w:rsidR="00C37FCB" w:rsidRPr="009E1FB1" w:rsidRDefault="00C37FCB" w:rsidP="00286EBD">
      <w:pPr>
        <w:pStyle w:val="p0"/>
        <w:rPr>
          <w:sz w:val="28"/>
          <w:szCs w:val="28"/>
        </w:rPr>
      </w:pPr>
    </w:p>
    <w:p w:rsidR="00A256C5" w:rsidRPr="009E1FB1" w:rsidRDefault="00A256C5" w:rsidP="00F51512">
      <w:pPr>
        <w:pStyle w:val="p0"/>
        <w:rPr>
          <w:sz w:val="28"/>
          <w:szCs w:val="28"/>
        </w:rPr>
      </w:pPr>
      <w:r w:rsidRPr="009E1FB1">
        <w:rPr>
          <w:rFonts w:hint="eastAsia"/>
          <w:sz w:val="28"/>
          <w:szCs w:val="28"/>
        </w:rPr>
        <w:t>实验室名称：</w:t>
      </w:r>
    </w:p>
    <w:p w:rsidR="00A256C5" w:rsidRPr="009E1FB1" w:rsidRDefault="00A256C5" w:rsidP="00286EBD">
      <w:pPr>
        <w:pStyle w:val="p0"/>
        <w:spacing w:line="360" w:lineRule="auto"/>
        <w:rPr>
          <w:sz w:val="28"/>
          <w:szCs w:val="28"/>
        </w:rPr>
      </w:pPr>
      <w:r w:rsidRPr="009E1FB1">
        <w:rPr>
          <w:rFonts w:hint="eastAsia"/>
          <w:sz w:val="28"/>
          <w:szCs w:val="28"/>
        </w:rPr>
        <w:t>学科分类：</w:t>
      </w:r>
    </w:p>
    <w:p w:rsidR="00A256C5" w:rsidRPr="009E1FB1" w:rsidRDefault="00A256C5" w:rsidP="00286EBD">
      <w:pPr>
        <w:pStyle w:val="p0"/>
        <w:spacing w:line="360" w:lineRule="auto"/>
        <w:rPr>
          <w:sz w:val="28"/>
          <w:szCs w:val="28"/>
        </w:rPr>
      </w:pPr>
      <w:r w:rsidRPr="009E1FB1">
        <w:rPr>
          <w:rFonts w:hint="eastAsia"/>
          <w:sz w:val="28"/>
          <w:szCs w:val="28"/>
        </w:rPr>
        <w:t>依托单位</w:t>
      </w:r>
      <w:r w:rsidR="00C37FCB">
        <w:rPr>
          <w:rFonts w:hint="eastAsia"/>
          <w:sz w:val="28"/>
          <w:szCs w:val="28"/>
        </w:rPr>
        <w:t>（学院）</w:t>
      </w:r>
      <w:r w:rsidRPr="009E1FB1">
        <w:rPr>
          <w:rFonts w:hint="eastAsia"/>
          <w:sz w:val="28"/>
          <w:szCs w:val="28"/>
        </w:rPr>
        <w:t>：</w:t>
      </w:r>
    </w:p>
    <w:p w:rsidR="00A256C5" w:rsidRPr="009E1FB1" w:rsidRDefault="00C37FCB" w:rsidP="00286EBD">
      <w:pPr>
        <w:pStyle w:val="p0"/>
        <w:rPr>
          <w:sz w:val="28"/>
          <w:szCs w:val="28"/>
        </w:rPr>
      </w:pPr>
      <w:r>
        <w:rPr>
          <w:rFonts w:hint="eastAsia"/>
          <w:sz w:val="28"/>
          <w:szCs w:val="28"/>
        </w:rPr>
        <w:t>实验室工作地点</w:t>
      </w:r>
      <w:r w:rsidR="00A256C5" w:rsidRPr="009E1FB1">
        <w:rPr>
          <w:rFonts w:hint="eastAsia"/>
          <w:sz w:val="28"/>
          <w:szCs w:val="28"/>
        </w:rPr>
        <w:t>：</w:t>
      </w:r>
    </w:p>
    <w:p w:rsidR="00A256C5" w:rsidRPr="009E1FB1" w:rsidRDefault="00A256C5" w:rsidP="00286EBD">
      <w:pPr>
        <w:pStyle w:val="p0"/>
        <w:rPr>
          <w:sz w:val="28"/>
          <w:szCs w:val="28"/>
        </w:rPr>
      </w:pPr>
      <w:r w:rsidRPr="009E1FB1">
        <w:rPr>
          <w:rFonts w:hint="eastAsia"/>
          <w:sz w:val="28"/>
          <w:szCs w:val="28"/>
        </w:rPr>
        <w:t>联</w:t>
      </w:r>
      <w:r w:rsidR="00BA6085">
        <w:rPr>
          <w:rFonts w:hint="eastAsia"/>
          <w:sz w:val="28"/>
          <w:szCs w:val="28"/>
        </w:rPr>
        <w:t xml:space="preserve"> </w:t>
      </w:r>
      <w:r w:rsidRPr="009E1FB1">
        <w:rPr>
          <w:rFonts w:hint="eastAsia"/>
          <w:sz w:val="28"/>
          <w:szCs w:val="28"/>
        </w:rPr>
        <w:t>系</w:t>
      </w:r>
      <w:r w:rsidR="00BA6085">
        <w:rPr>
          <w:rFonts w:hint="eastAsia"/>
          <w:sz w:val="28"/>
          <w:szCs w:val="28"/>
        </w:rPr>
        <w:t xml:space="preserve"> </w:t>
      </w:r>
      <w:r w:rsidRPr="009E1FB1">
        <w:rPr>
          <w:rFonts w:hint="eastAsia"/>
          <w:sz w:val="28"/>
          <w:szCs w:val="28"/>
        </w:rPr>
        <w:t>人：</w:t>
      </w:r>
      <w:r>
        <w:rPr>
          <w:sz w:val="28"/>
          <w:szCs w:val="28"/>
        </w:rPr>
        <w:t xml:space="preserve">  </w:t>
      </w:r>
    </w:p>
    <w:p w:rsidR="00A256C5" w:rsidRPr="009E1FB1" w:rsidRDefault="00A256C5" w:rsidP="00286EBD">
      <w:pPr>
        <w:pStyle w:val="p0"/>
        <w:rPr>
          <w:sz w:val="28"/>
          <w:szCs w:val="28"/>
        </w:rPr>
      </w:pPr>
      <w:r w:rsidRPr="009E1FB1">
        <w:rPr>
          <w:rFonts w:hint="eastAsia"/>
          <w:sz w:val="28"/>
          <w:szCs w:val="28"/>
        </w:rPr>
        <w:t>联系电话：</w:t>
      </w:r>
    </w:p>
    <w:p w:rsidR="00A256C5" w:rsidRPr="009E1FB1" w:rsidRDefault="00A256C5" w:rsidP="00286EBD">
      <w:pPr>
        <w:pStyle w:val="p0"/>
        <w:rPr>
          <w:color w:val="FF0000"/>
          <w:sz w:val="28"/>
          <w:szCs w:val="28"/>
        </w:rPr>
      </w:pPr>
    </w:p>
    <w:p w:rsidR="00A256C5" w:rsidRPr="009E1FB1" w:rsidRDefault="00A256C5" w:rsidP="00286EBD">
      <w:pPr>
        <w:pStyle w:val="p0"/>
        <w:rPr>
          <w:sz w:val="28"/>
          <w:szCs w:val="28"/>
        </w:rPr>
      </w:pPr>
    </w:p>
    <w:p w:rsidR="008D069C" w:rsidRPr="0075397D" w:rsidRDefault="008D069C" w:rsidP="008D069C">
      <w:pPr>
        <w:widowControl/>
        <w:tabs>
          <w:tab w:val="num" w:pos="720"/>
        </w:tabs>
        <w:snapToGrid w:val="0"/>
        <w:spacing w:before="100" w:beforeAutospacing="1" w:after="100" w:afterAutospacing="1" w:line="360" w:lineRule="exact"/>
        <w:ind w:left="357"/>
        <w:jc w:val="center"/>
        <w:rPr>
          <w:rFonts w:ascii="黑体" w:eastAsia="黑体" w:cs="宋体"/>
          <w:noProof/>
          <w:kern w:val="0"/>
          <w:sz w:val="30"/>
          <w:szCs w:val="20"/>
        </w:rPr>
      </w:pPr>
      <w:r w:rsidRPr="0075397D">
        <w:rPr>
          <w:rFonts w:ascii="黑体" w:eastAsia="黑体" w:cs="宋体" w:hint="eastAsia"/>
          <w:noProof/>
          <w:kern w:val="0"/>
          <w:sz w:val="30"/>
          <w:szCs w:val="20"/>
        </w:rPr>
        <w:t>河南科技大学科技处</w:t>
      </w:r>
    </w:p>
    <w:p w:rsidR="008D069C" w:rsidRPr="0075397D" w:rsidRDefault="008D069C" w:rsidP="008D069C">
      <w:pPr>
        <w:spacing w:line="500" w:lineRule="exact"/>
        <w:jc w:val="center"/>
        <w:rPr>
          <w:rFonts w:ascii="黑体" w:eastAsia="黑体" w:cs="宋体"/>
          <w:noProof/>
          <w:kern w:val="0"/>
          <w:sz w:val="30"/>
          <w:szCs w:val="20"/>
        </w:rPr>
      </w:pPr>
      <w:r w:rsidRPr="0075397D">
        <w:rPr>
          <w:rFonts w:ascii="黑体" w:eastAsia="黑体" w:cs="宋体" w:hint="eastAsia"/>
          <w:noProof/>
          <w:kern w:val="0"/>
          <w:sz w:val="30"/>
          <w:szCs w:val="20"/>
        </w:rPr>
        <w:t>2015年</w:t>
      </w:r>
    </w:p>
    <w:p w:rsidR="0038459F" w:rsidRPr="002A1936" w:rsidRDefault="00A256C5" w:rsidP="0038459F">
      <w:pPr>
        <w:spacing w:line="480" w:lineRule="exact"/>
        <w:jc w:val="center"/>
        <w:rPr>
          <w:rFonts w:ascii="Arial" w:hAnsi="Arial" w:cs="Arial"/>
          <w:b/>
          <w:sz w:val="32"/>
          <w:szCs w:val="32"/>
        </w:rPr>
      </w:pPr>
      <w:r w:rsidRPr="009E1FB1">
        <w:br w:type="page"/>
      </w:r>
      <w:r w:rsidR="00BD6A27" w:rsidRPr="00BD6A27">
        <w:rPr>
          <w:rFonts w:ascii="Arial" w:hAnsi="Arial" w:cs="Arial" w:hint="eastAsia"/>
          <w:b/>
          <w:sz w:val="32"/>
          <w:szCs w:val="32"/>
        </w:rPr>
        <w:lastRenderedPageBreak/>
        <w:t>主要</w:t>
      </w:r>
      <w:r w:rsidR="0038459F" w:rsidRPr="002A1936">
        <w:rPr>
          <w:rFonts w:ascii="Arial" w:hAnsi="Arial" w:cs="Arial"/>
          <w:b/>
          <w:sz w:val="32"/>
          <w:szCs w:val="32"/>
        </w:rPr>
        <w:t>内容</w:t>
      </w:r>
      <w:r w:rsidR="00BD6A27">
        <w:rPr>
          <w:rFonts w:ascii="Arial" w:hAnsi="Arial" w:cs="Arial" w:hint="eastAsia"/>
          <w:b/>
          <w:sz w:val="32"/>
          <w:szCs w:val="32"/>
        </w:rPr>
        <w:t>（</w:t>
      </w:r>
      <w:r w:rsidR="0038459F" w:rsidRPr="002A1936">
        <w:rPr>
          <w:rFonts w:ascii="Arial" w:hAnsi="Arial" w:cs="Arial"/>
          <w:b/>
          <w:sz w:val="32"/>
          <w:szCs w:val="32"/>
        </w:rPr>
        <w:t>提纲</w:t>
      </w:r>
      <w:r w:rsidR="00BD6A27">
        <w:rPr>
          <w:rFonts w:ascii="Arial" w:hAnsi="Arial" w:cs="Arial" w:hint="eastAsia"/>
          <w:b/>
          <w:sz w:val="32"/>
          <w:szCs w:val="32"/>
        </w:rPr>
        <w:t>）</w:t>
      </w:r>
    </w:p>
    <w:p w:rsidR="0038459F" w:rsidRPr="006E7018" w:rsidRDefault="0038459F" w:rsidP="0038459F">
      <w:pPr>
        <w:pStyle w:val="a7"/>
        <w:spacing w:line="480" w:lineRule="exact"/>
        <w:rPr>
          <w:rFonts w:ascii="Times New Roman" w:eastAsia="仿宋_GB2312" w:hAnsi="Times New Roman"/>
          <w:sz w:val="30"/>
          <w:szCs w:val="24"/>
        </w:rPr>
      </w:pPr>
    </w:p>
    <w:p w:rsidR="0038459F" w:rsidRPr="006E7018" w:rsidRDefault="0038459F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 w:rsidRPr="006E7018">
        <w:rPr>
          <w:rFonts w:ascii="Times New Roman" w:eastAsia="仿宋_GB2312" w:hAnsi="Times New Roman"/>
          <w:sz w:val="30"/>
          <w:szCs w:val="24"/>
        </w:rPr>
        <w:t>一、实验室</w:t>
      </w:r>
      <w:r w:rsidR="00BD6A27">
        <w:rPr>
          <w:rFonts w:ascii="Times New Roman" w:eastAsia="仿宋_GB2312" w:hAnsi="Times New Roman" w:hint="eastAsia"/>
          <w:sz w:val="30"/>
          <w:szCs w:val="24"/>
        </w:rPr>
        <w:t>研究方向和主要内容，建设实验室的目的、意义。</w:t>
      </w:r>
      <w:r w:rsidRPr="006E7018">
        <w:rPr>
          <w:rFonts w:ascii="Times New Roman" w:eastAsia="仿宋_GB2312" w:hAnsi="Times New Roman"/>
          <w:sz w:val="30"/>
          <w:szCs w:val="24"/>
        </w:rPr>
        <w:t xml:space="preserve"> </w:t>
      </w:r>
    </w:p>
    <w:p w:rsidR="0038459F" w:rsidRDefault="0038459F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 w:rsidRPr="006E7018">
        <w:rPr>
          <w:rFonts w:ascii="Times New Roman" w:eastAsia="仿宋_GB2312" w:hAnsi="Times New Roman"/>
          <w:sz w:val="30"/>
          <w:szCs w:val="24"/>
        </w:rPr>
        <w:t>二、</w:t>
      </w:r>
      <w:r w:rsidR="00BD6A27">
        <w:rPr>
          <w:rFonts w:ascii="Times New Roman" w:eastAsia="仿宋_GB2312" w:hAnsi="Times New Roman" w:hint="eastAsia"/>
          <w:sz w:val="30"/>
          <w:szCs w:val="24"/>
        </w:rPr>
        <w:t>国内外该学科发展概况及前景（包括国内同行情况），实验室现有研究工作的基础、水平等。</w:t>
      </w:r>
    </w:p>
    <w:p w:rsidR="00BD6A27" w:rsidRDefault="0038459F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 w:rsidRPr="006E7018">
        <w:rPr>
          <w:rFonts w:ascii="Times New Roman" w:eastAsia="仿宋_GB2312" w:hAnsi="Times New Roman"/>
          <w:sz w:val="30"/>
          <w:szCs w:val="24"/>
        </w:rPr>
        <w:t>三、</w:t>
      </w:r>
      <w:r w:rsidR="00BD6A27">
        <w:rPr>
          <w:rFonts w:ascii="Times New Roman" w:eastAsia="仿宋_GB2312" w:hAnsi="Times New Roman" w:hint="eastAsia"/>
          <w:sz w:val="30"/>
          <w:szCs w:val="24"/>
        </w:rPr>
        <w:t>主要研究工作规划、设想及预计达到的目标、水平。</w:t>
      </w:r>
    </w:p>
    <w:p w:rsidR="00713524" w:rsidRDefault="0038459F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 w:rsidRPr="006E7018">
        <w:rPr>
          <w:rFonts w:ascii="Times New Roman" w:eastAsia="仿宋_GB2312" w:hAnsi="Times New Roman"/>
          <w:sz w:val="30"/>
          <w:szCs w:val="24"/>
        </w:rPr>
        <w:t>四、</w:t>
      </w:r>
      <w:r w:rsidR="00713524">
        <w:rPr>
          <w:rFonts w:ascii="Times New Roman" w:eastAsia="仿宋_GB2312" w:hAnsi="Times New Roman" w:hint="eastAsia"/>
          <w:sz w:val="30"/>
          <w:szCs w:val="24"/>
        </w:rPr>
        <w:t>申报依据（工作基础</w:t>
      </w:r>
      <w:r w:rsidR="002413A6" w:rsidRPr="002413A6">
        <w:rPr>
          <w:rFonts w:ascii="Times New Roman" w:eastAsia="仿宋_GB2312" w:hAnsi="Times New Roman" w:hint="eastAsia"/>
          <w:sz w:val="30"/>
          <w:szCs w:val="24"/>
        </w:rPr>
        <w:t>：承建单位基本情况；具备的学科优势；已取得的成绩；学术带头人、科研队伍及能力；学术交流与合作研究等</w:t>
      </w:r>
      <w:r w:rsidR="002413A6">
        <w:rPr>
          <w:rFonts w:ascii="Times New Roman" w:eastAsia="仿宋_GB2312" w:hAnsi="Times New Roman" w:hint="eastAsia"/>
          <w:sz w:val="30"/>
          <w:szCs w:val="24"/>
        </w:rPr>
        <w:t>）。</w:t>
      </w:r>
    </w:p>
    <w:p w:rsidR="002413A6" w:rsidRDefault="002413A6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五、基础条件（</w:t>
      </w:r>
      <w:r w:rsidRPr="002413A6">
        <w:rPr>
          <w:rFonts w:ascii="Times New Roman" w:eastAsia="仿宋_GB2312" w:hAnsi="Times New Roman" w:hint="eastAsia"/>
          <w:sz w:val="30"/>
          <w:szCs w:val="24"/>
        </w:rPr>
        <w:t>基础设施：实验室用房；大型仪器设备清单；其它实验设备</w:t>
      </w:r>
      <w:r>
        <w:rPr>
          <w:rFonts w:ascii="Times New Roman" w:eastAsia="仿宋_GB2312" w:hAnsi="Times New Roman" w:hint="eastAsia"/>
          <w:sz w:val="30"/>
          <w:szCs w:val="24"/>
        </w:rPr>
        <w:t>）。</w:t>
      </w:r>
    </w:p>
    <w:p w:rsidR="002413A6" w:rsidRDefault="002413A6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六、科技队伍状况及培养人才的能力。</w:t>
      </w:r>
    </w:p>
    <w:p w:rsidR="002413A6" w:rsidRDefault="002413A6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七、开放运行设想。</w:t>
      </w:r>
    </w:p>
    <w:p w:rsidR="002413A6" w:rsidRDefault="002413A6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八</w:t>
      </w:r>
      <w:r w:rsidR="0002475E">
        <w:rPr>
          <w:rFonts w:ascii="Times New Roman" w:eastAsia="仿宋_GB2312" w:hAnsi="Times New Roman" w:hint="eastAsia"/>
          <w:sz w:val="30"/>
          <w:szCs w:val="24"/>
        </w:rPr>
        <w:t>、建设方案（</w:t>
      </w:r>
      <w:r w:rsidR="0002475E" w:rsidRPr="0002475E">
        <w:rPr>
          <w:rFonts w:ascii="Times New Roman" w:eastAsia="仿宋_GB2312" w:hAnsi="Times New Roman" w:hint="eastAsia"/>
          <w:sz w:val="30"/>
          <w:szCs w:val="24"/>
        </w:rPr>
        <w:t>实施方案概述；年度工作计划；实验室建设项目负责人情况</w:t>
      </w:r>
      <w:r w:rsidR="0002475E">
        <w:rPr>
          <w:rFonts w:ascii="Times New Roman" w:eastAsia="仿宋_GB2312" w:hAnsi="Times New Roman" w:hint="eastAsia"/>
          <w:sz w:val="30"/>
          <w:szCs w:val="24"/>
        </w:rPr>
        <w:t>）。</w:t>
      </w:r>
    </w:p>
    <w:p w:rsidR="0002475E" w:rsidRDefault="0002475E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九、建设规模和预算。</w:t>
      </w:r>
    </w:p>
    <w:p w:rsidR="0002475E" w:rsidRDefault="0002475E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十、建设项目资金安排计划。</w:t>
      </w:r>
    </w:p>
    <w:p w:rsidR="0002475E" w:rsidRDefault="0002475E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十一、依托单位对配套条件支持及经费预算的意见。</w:t>
      </w:r>
    </w:p>
    <w:p w:rsidR="0002475E" w:rsidRPr="0002475E" w:rsidRDefault="0002475E" w:rsidP="0038459F">
      <w:pPr>
        <w:pStyle w:val="a7"/>
        <w:spacing w:line="480" w:lineRule="exact"/>
        <w:ind w:firstLineChars="200" w:firstLine="600"/>
        <w:rPr>
          <w:rFonts w:ascii="Times New Roman" w:eastAsia="仿宋_GB2312" w:hAnsi="Times New Roman"/>
          <w:sz w:val="30"/>
          <w:szCs w:val="24"/>
        </w:rPr>
      </w:pPr>
      <w:r>
        <w:rPr>
          <w:rFonts w:ascii="Times New Roman" w:eastAsia="仿宋_GB2312" w:hAnsi="Times New Roman" w:hint="eastAsia"/>
          <w:sz w:val="30"/>
          <w:szCs w:val="24"/>
        </w:rPr>
        <w:t>十二、</w:t>
      </w:r>
      <w:r w:rsidR="00BB5A87">
        <w:rPr>
          <w:rFonts w:ascii="Times New Roman" w:eastAsia="仿宋_GB2312" w:hAnsi="Times New Roman" w:hint="eastAsia"/>
          <w:sz w:val="30"/>
          <w:szCs w:val="24"/>
        </w:rPr>
        <w:t>依托单位</w:t>
      </w:r>
      <w:r>
        <w:rPr>
          <w:rFonts w:ascii="Times New Roman" w:eastAsia="仿宋_GB2312" w:hAnsi="Times New Roman" w:hint="eastAsia"/>
          <w:sz w:val="30"/>
          <w:szCs w:val="24"/>
        </w:rPr>
        <w:t>学术委员会</w:t>
      </w:r>
      <w:r w:rsidR="00BB5A87">
        <w:rPr>
          <w:rFonts w:ascii="Times New Roman" w:eastAsia="仿宋_GB2312" w:hAnsi="Times New Roman" w:hint="eastAsia"/>
          <w:sz w:val="30"/>
          <w:szCs w:val="24"/>
        </w:rPr>
        <w:t>推荐</w:t>
      </w:r>
      <w:r>
        <w:rPr>
          <w:rFonts w:ascii="Times New Roman" w:eastAsia="仿宋_GB2312" w:hAnsi="Times New Roman" w:hint="eastAsia"/>
          <w:sz w:val="30"/>
          <w:szCs w:val="24"/>
        </w:rPr>
        <w:t>意见。</w:t>
      </w:r>
    </w:p>
    <w:sectPr w:rsidR="0002475E" w:rsidRPr="0002475E" w:rsidSect="00AF07F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E28" w:rsidRDefault="00D93E28" w:rsidP="00234354">
      <w:r>
        <w:separator/>
      </w:r>
    </w:p>
  </w:endnote>
  <w:endnote w:type="continuationSeparator" w:id="1">
    <w:p w:rsidR="00D93E28" w:rsidRDefault="00D93E28" w:rsidP="00234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A27" w:rsidRDefault="00451F4E">
    <w:pPr>
      <w:pStyle w:val="aa"/>
      <w:jc w:val="center"/>
    </w:pPr>
    <w:fldSimple w:instr=" PAGE   \* MERGEFORMAT ">
      <w:r w:rsidR="00C37FCB" w:rsidRPr="00C37FCB">
        <w:rPr>
          <w:noProof/>
          <w:lang w:val="zh-CN"/>
        </w:rPr>
        <w:t>1</w:t>
      </w:r>
    </w:fldSimple>
  </w:p>
  <w:p w:rsidR="00BD6A27" w:rsidRDefault="00BD6A2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E28" w:rsidRDefault="00D93E28" w:rsidP="00234354">
      <w:r>
        <w:separator/>
      </w:r>
    </w:p>
  </w:footnote>
  <w:footnote w:type="continuationSeparator" w:id="1">
    <w:p w:rsidR="00D93E28" w:rsidRDefault="00D93E28" w:rsidP="00234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A27" w:rsidRDefault="00BD6A27" w:rsidP="00F51512">
    <w:pPr>
      <w:pStyle w:val="a6"/>
    </w:pPr>
    <w:r>
      <w:rPr>
        <w:rFonts w:hint="eastAsia"/>
      </w:rPr>
      <w:t>河南科技大学高水平科技创新平台培育基金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3"/>
      <w:numFmt w:val="decimal"/>
      <w:suff w:val="space"/>
      <w:lvlText w:val="(%1)"/>
      <w:lvlJc w:val="left"/>
      <w:rPr>
        <w:rFonts w:cs="Times New Roman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000000E"/>
    <w:multiLevelType w:val="singleLevel"/>
    <w:tmpl w:val="0000000E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0000000F"/>
    <w:multiLevelType w:val="singleLevel"/>
    <w:tmpl w:val="0000000F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5">
    <w:nsid w:val="00000011"/>
    <w:multiLevelType w:val="singleLevel"/>
    <w:tmpl w:val="00000011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6">
    <w:nsid w:val="00000012"/>
    <w:multiLevelType w:val="multilevel"/>
    <w:tmpl w:val="00000012"/>
    <w:lvl w:ilvl="0">
      <w:start w:val="1"/>
      <w:numFmt w:val="decimal"/>
      <w:lvlText w:val="(%1)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00000013"/>
    <w:multiLevelType w:val="multilevel"/>
    <w:tmpl w:val="00000013"/>
    <w:lvl w:ilvl="0">
      <w:start w:val="1"/>
      <w:numFmt w:val="decimal"/>
      <w:lvlText w:val="%1)"/>
      <w:lvlJc w:val="left"/>
      <w:pPr>
        <w:ind w:left="885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30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45" w:hanging="420"/>
      </w:pPr>
      <w:rPr>
        <w:rFonts w:cs="Times New Roman"/>
      </w:rPr>
    </w:lvl>
  </w:abstractNum>
  <w:abstractNum w:abstractNumId="8">
    <w:nsid w:val="23884962"/>
    <w:multiLevelType w:val="hybridMultilevel"/>
    <w:tmpl w:val="2954D8D0"/>
    <w:lvl w:ilvl="0" w:tplc="40EE6B12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61D5BDB"/>
    <w:multiLevelType w:val="hybridMultilevel"/>
    <w:tmpl w:val="825A2A40"/>
    <w:lvl w:ilvl="0" w:tplc="B0B80022">
      <w:start w:val="3"/>
      <w:numFmt w:val="decimal"/>
      <w:lvlText w:val="%1）"/>
      <w:lvlJc w:val="left"/>
      <w:pPr>
        <w:ind w:left="37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6F302B0"/>
    <w:multiLevelType w:val="hybridMultilevel"/>
    <w:tmpl w:val="53763168"/>
    <w:lvl w:ilvl="0" w:tplc="991896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30B70D6"/>
    <w:multiLevelType w:val="hybridMultilevel"/>
    <w:tmpl w:val="57689184"/>
    <w:lvl w:ilvl="0" w:tplc="31FE4E5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F0A7F"/>
    <w:multiLevelType w:val="hybridMultilevel"/>
    <w:tmpl w:val="AAB8E06A"/>
    <w:lvl w:ilvl="0" w:tplc="CEECC2A0">
      <w:start w:val="8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3">
    <w:nsid w:val="3D6207AA"/>
    <w:multiLevelType w:val="hybridMultilevel"/>
    <w:tmpl w:val="6546B43C"/>
    <w:lvl w:ilvl="0" w:tplc="22AA2066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46FE319B"/>
    <w:multiLevelType w:val="hybridMultilevel"/>
    <w:tmpl w:val="EAA2F2E0"/>
    <w:lvl w:ilvl="0" w:tplc="152459C2">
      <w:start w:val="1"/>
      <w:numFmt w:val="decimal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5">
    <w:nsid w:val="53D60283"/>
    <w:multiLevelType w:val="hybridMultilevel"/>
    <w:tmpl w:val="11E6EDE2"/>
    <w:lvl w:ilvl="0" w:tplc="A1720E1E">
      <w:start w:val="2"/>
      <w:numFmt w:val="decimal"/>
      <w:lvlText w:val="%1）"/>
      <w:lvlJc w:val="left"/>
      <w:pPr>
        <w:ind w:left="872" w:hanging="39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16">
    <w:nsid w:val="58DA71C6"/>
    <w:multiLevelType w:val="hybridMultilevel"/>
    <w:tmpl w:val="F788C1C2"/>
    <w:lvl w:ilvl="0" w:tplc="25988126">
      <w:start w:val="1"/>
      <w:numFmt w:val="decimal"/>
      <w:lvlText w:val="%1）"/>
      <w:lvlJc w:val="left"/>
      <w:pPr>
        <w:ind w:left="37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5E472669"/>
    <w:multiLevelType w:val="hybridMultilevel"/>
    <w:tmpl w:val="387449DC"/>
    <w:lvl w:ilvl="0" w:tplc="DB803F7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63A73873"/>
    <w:multiLevelType w:val="hybridMultilevel"/>
    <w:tmpl w:val="248457E0"/>
    <w:lvl w:ilvl="0" w:tplc="9E6ACEB8">
      <w:start w:val="1"/>
      <w:numFmt w:val="japaneseCounting"/>
      <w:pStyle w:val="3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7DA620CC"/>
    <w:multiLevelType w:val="hybridMultilevel"/>
    <w:tmpl w:val="70FCE8DC"/>
    <w:lvl w:ilvl="0" w:tplc="9D52FB0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19"/>
  </w:num>
  <w:num w:numId="4">
    <w:abstractNumId w:val="4"/>
  </w:num>
  <w:num w:numId="5">
    <w:abstractNumId w:val="6"/>
  </w:num>
  <w:num w:numId="6">
    <w:abstractNumId w:val="0"/>
  </w:num>
  <w:num w:numId="7">
    <w:abstractNumId w:val="16"/>
  </w:num>
  <w:num w:numId="8">
    <w:abstractNumId w:val="17"/>
  </w:num>
  <w:num w:numId="9">
    <w:abstractNumId w:val="10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 w:numId="14">
    <w:abstractNumId w:val="15"/>
  </w:num>
  <w:num w:numId="15">
    <w:abstractNumId w:val="8"/>
  </w:num>
  <w:num w:numId="16">
    <w:abstractNumId w:val="12"/>
  </w:num>
  <w:num w:numId="17">
    <w:abstractNumId w:val="13"/>
  </w:num>
  <w:num w:numId="18">
    <w:abstractNumId w:val="14"/>
  </w:num>
  <w:num w:numId="19">
    <w:abstractNumId w:val="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EBD"/>
    <w:rsid w:val="00000408"/>
    <w:rsid w:val="000045ED"/>
    <w:rsid w:val="00006B06"/>
    <w:rsid w:val="00012490"/>
    <w:rsid w:val="000203A0"/>
    <w:rsid w:val="0002475E"/>
    <w:rsid w:val="0002638E"/>
    <w:rsid w:val="00026B8D"/>
    <w:rsid w:val="00033A60"/>
    <w:rsid w:val="00040883"/>
    <w:rsid w:val="00047A56"/>
    <w:rsid w:val="0005710D"/>
    <w:rsid w:val="0005712A"/>
    <w:rsid w:val="0007199E"/>
    <w:rsid w:val="000846F0"/>
    <w:rsid w:val="000867D0"/>
    <w:rsid w:val="0009731C"/>
    <w:rsid w:val="000A6192"/>
    <w:rsid w:val="000A647C"/>
    <w:rsid w:val="000B0CAA"/>
    <w:rsid w:val="000B26CF"/>
    <w:rsid w:val="000B655F"/>
    <w:rsid w:val="000D7B77"/>
    <w:rsid w:val="000E029A"/>
    <w:rsid w:val="00103F9E"/>
    <w:rsid w:val="00104599"/>
    <w:rsid w:val="00104DDF"/>
    <w:rsid w:val="0011269E"/>
    <w:rsid w:val="00113398"/>
    <w:rsid w:val="00115ECF"/>
    <w:rsid w:val="00116A1A"/>
    <w:rsid w:val="00142CDE"/>
    <w:rsid w:val="00144926"/>
    <w:rsid w:val="00147558"/>
    <w:rsid w:val="001517AB"/>
    <w:rsid w:val="001552E9"/>
    <w:rsid w:val="00170065"/>
    <w:rsid w:val="0017312A"/>
    <w:rsid w:val="00173451"/>
    <w:rsid w:val="00173B7F"/>
    <w:rsid w:val="00175AA5"/>
    <w:rsid w:val="00182BA7"/>
    <w:rsid w:val="00183B8D"/>
    <w:rsid w:val="001902CF"/>
    <w:rsid w:val="001B466B"/>
    <w:rsid w:val="001E2993"/>
    <w:rsid w:val="001E672F"/>
    <w:rsid w:val="001F521C"/>
    <w:rsid w:val="00204EBA"/>
    <w:rsid w:val="002103BC"/>
    <w:rsid w:val="002240A2"/>
    <w:rsid w:val="002253B0"/>
    <w:rsid w:val="00234354"/>
    <w:rsid w:val="002413A6"/>
    <w:rsid w:val="00245AEA"/>
    <w:rsid w:val="00246469"/>
    <w:rsid w:val="00250145"/>
    <w:rsid w:val="00253177"/>
    <w:rsid w:val="00261DA2"/>
    <w:rsid w:val="00267649"/>
    <w:rsid w:val="00270B0D"/>
    <w:rsid w:val="0028035F"/>
    <w:rsid w:val="00286EBD"/>
    <w:rsid w:val="002965D8"/>
    <w:rsid w:val="00297949"/>
    <w:rsid w:val="002A1936"/>
    <w:rsid w:val="002A75E2"/>
    <w:rsid w:val="002B0AFA"/>
    <w:rsid w:val="002B3462"/>
    <w:rsid w:val="002C68F8"/>
    <w:rsid w:val="002D4447"/>
    <w:rsid w:val="002D5820"/>
    <w:rsid w:val="002D7CD0"/>
    <w:rsid w:val="002E36CF"/>
    <w:rsid w:val="002F57C7"/>
    <w:rsid w:val="002F60B2"/>
    <w:rsid w:val="002F6944"/>
    <w:rsid w:val="002F763B"/>
    <w:rsid w:val="00305AB8"/>
    <w:rsid w:val="003141F6"/>
    <w:rsid w:val="003260FE"/>
    <w:rsid w:val="0033208C"/>
    <w:rsid w:val="00337EA2"/>
    <w:rsid w:val="0034000D"/>
    <w:rsid w:val="00340984"/>
    <w:rsid w:val="00344E28"/>
    <w:rsid w:val="00347045"/>
    <w:rsid w:val="0035495A"/>
    <w:rsid w:val="00355211"/>
    <w:rsid w:val="00357767"/>
    <w:rsid w:val="0038459F"/>
    <w:rsid w:val="00386923"/>
    <w:rsid w:val="00390FCB"/>
    <w:rsid w:val="0039673B"/>
    <w:rsid w:val="003A31DD"/>
    <w:rsid w:val="003A438B"/>
    <w:rsid w:val="003B430D"/>
    <w:rsid w:val="003C3781"/>
    <w:rsid w:val="003C58A7"/>
    <w:rsid w:val="003C78C4"/>
    <w:rsid w:val="003D631B"/>
    <w:rsid w:val="003D667F"/>
    <w:rsid w:val="003E15CC"/>
    <w:rsid w:val="003F09CE"/>
    <w:rsid w:val="003F7DEE"/>
    <w:rsid w:val="00405E17"/>
    <w:rsid w:val="00411779"/>
    <w:rsid w:val="00412A33"/>
    <w:rsid w:val="00416AFD"/>
    <w:rsid w:val="00421C22"/>
    <w:rsid w:val="00421C74"/>
    <w:rsid w:val="00424841"/>
    <w:rsid w:val="00425C37"/>
    <w:rsid w:val="0043385A"/>
    <w:rsid w:val="004439A7"/>
    <w:rsid w:val="00451F4E"/>
    <w:rsid w:val="004674EE"/>
    <w:rsid w:val="00473DC8"/>
    <w:rsid w:val="004751FE"/>
    <w:rsid w:val="00480715"/>
    <w:rsid w:val="00482DE5"/>
    <w:rsid w:val="00484922"/>
    <w:rsid w:val="00491147"/>
    <w:rsid w:val="004A5809"/>
    <w:rsid w:val="004C34B1"/>
    <w:rsid w:val="004D32A3"/>
    <w:rsid w:val="004F4036"/>
    <w:rsid w:val="004F5B8E"/>
    <w:rsid w:val="004F5F52"/>
    <w:rsid w:val="004F68DA"/>
    <w:rsid w:val="00500B14"/>
    <w:rsid w:val="00500DC0"/>
    <w:rsid w:val="00502946"/>
    <w:rsid w:val="00506368"/>
    <w:rsid w:val="005118E2"/>
    <w:rsid w:val="00512CA8"/>
    <w:rsid w:val="00515C5F"/>
    <w:rsid w:val="00526E18"/>
    <w:rsid w:val="00532ACA"/>
    <w:rsid w:val="00534E3A"/>
    <w:rsid w:val="00551264"/>
    <w:rsid w:val="0056211C"/>
    <w:rsid w:val="00567707"/>
    <w:rsid w:val="00572BE7"/>
    <w:rsid w:val="0058688E"/>
    <w:rsid w:val="00594BDB"/>
    <w:rsid w:val="005A3489"/>
    <w:rsid w:val="005B5C85"/>
    <w:rsid w:val="005C2B28"/>
    <w:rsid w:val="005C47F0"/>
    <w:rsid w:val="005D1169"/>
    <w:rsid w:val="005D3656"/>
    <w:rsid w:val="005D3B9E"/>
    <w:rsid w:val="005E3A42"/>
    <w:rsid w:val="005E45A8"/>
    <w:rsid w:val="005E5CEE"/>
    <w:rsid w:val="005E73EC"/>
    <w:rsid w:val="006036D2"/>
    <w:rsid w:val="0060430D"/>
    <w:rsid w:val="006071E3"/>
    <w:rsid w:val="00613781"/>
    <w:rsid w:val="00613B48"/>
    <w:rsid w:val="00621B9D"/>
    <w:rsid w:val="00625397"/>
    <w:rsid w:val="00631DBD"/>
    <w:rsid w:val="006324C4"/>
    <w:rsid w:val="00642581"/>
    <w:rsid w:val="0066228D"/>
    <w:rsid w:val="0066366D"/>
    <w:rsid w:val="0066540B"/>
    <w:rsid w:val="00670523"/>
    <w:rsid w:val="006753BE"/>
    <w:rsid w:val="00676641"/>
    <w:rsid w:val="00681E89"/>
    <w:rsid w:val="00693629"/>
    <w:rsid w:val="00694818"/>
    <w:rsid w:val="00695BB2"/>
    <w:rsid w:val="006A03E9"/>
    <w:rsid w:val="006A29B4"/>
    <w:rsid w:val="006A2F5B"/>
    <w:rsid w:val="006B4497"/>
    <w:rsid w:val="006D45D6"/>
    <w:rsid w:val="006E0BE8"/>
    <w:rsid w:val="006F17EA"/>
    <w:rsid w:val="006F4716"/>
    <w:rsid w:val="006F5D47"/>
    <w:rsid w:val="006F7686"/>
    <w:rsid w:val="00703475"/>
    <w:rsid w:val="00712557"/>
    <w:rsid w:val="00712D40"/>
    <w:rsid w:val="00713524"/>
    <w:rsid w:val="00760597"/>
    <w:rsid w:val="0077030A"/>
    <w:rsid w:val="00772554"/>
    <w:rsid w:val="00773DA8"/>
    <w:rsid w:val="00785DF2"/>
    <w:rsid w:val="00793CC1"/>
    <w:rsid w:val="007A0A8B"/>
    <w:rsid w:val="007A3A5B"/>
    <w:rsid w:val="007A717F"/>
    <w:rsid w:val="007A75CC"/>
    <w:rsid w:val="007B0958"/>
    <w:rsid w:val="007B0CC2"/>
    <w:rsid w:val="007B1BB1"/>
    <w:rsid w:val="007B2C53"/>
    <w:rsid w:val="007C0200"/>
    <w:rsid w:val="007D61A3"/>
    <w:rsid w:val="007D6A34"/>
    <w:rsid w:val="00801D74"/>
    <w:rsid w:val="00805802"/>
    <w:rsid w:val="00815672"/>
    <w:rsid w:val="00823098"/>
    <w:rsid w:val="0084498E"/>
    <w:rsid w:val="00846BBF"/>
    <w:rsid w:val="0087043D"/>
    <w:rsid w:val="00885EB2"/>
    <w:rsid w:val="00891472"/>
    <w:rsid w:val="00893448"/>
    <w:rsid w:val="00893542"/>
    <w:rsid w:val="00894733"/>
    <w:rsid w:val="008A5870"/>
    <w:rsid w:val="008A7042"/>
    <w:rsid w:val="008B4F80"/>
    <w:rsid w:val="008C2B03"/>
    <w:rsid w:val="008C46BB"/>
    <w:rsid w:val="008D069C"/>
    <w:rsid w:val="008D4E46"/>
    <w:rsid w:val="008E126D"/>
    <w:rsid w:val="008F1209"/>
    <w:rsid w:val="008F2F58"/>
    <w:rsid w:val="008F36FB"/>
    <w:rsid w:val="008F71F3"/>
    <w:rsid w:val="008F73B6"/>
    <w:rsid w:val="0090357D"/>
    <w:rsid w:val="00905401"/>
    <w:rsid w:val="009100C2"/>
    <w:rsid w:val="0092525F"/>
    <w:rsid w:val="009278AA"/>
    <w:rsid w:val="00932E4D"/>
    <w:rsid w:val="00937F9F"/>
    <w:rsid w:val="009418E7"/>
    <w:rsid w:val="009551A4"/>
    <w:rsid w:val="00957CE9"/>
    <w:rsid w:val="009606CF"/>
    <w:rsid w:val="009627AA"/>
    <w:rsid w:val="00962A86"/>
    <w:rsid w:val="009640EE"/>
    <w:rsid w:val="00967940"/>
    <w:rsid w:val="00967E25"/>
    <w:rsid w:val="0097628D"/>
    <w:rsid w:val="00980818"/>
    <w:rsid w:val="009918FD"/>
    <w:rsid w:val="00994B51"/>
    <w:rsid w:val="009B37D6"/>
    <w:rsid w:val="009C1E34"/>
    <w:rsid w:val="009D2ED6"/>
    <w:rsid w:val="009E1FB1"/>
    <w:rsid w:val="009E3E8F"/>
    <w:rsid w:val="009F6EE0"/>
    <w:rsid w:val="00A01D3C"/>
    <w:rsid w:val="00A1691D"/>
    <w:rsid w:val="00A20DB8"/>
    <w:rsid w:val="00A2332A"/>
    <w:rsid w:val="00A256C5"/>
    <w:rsid w:val="00A52953"/>
    <w:rsid w:val="00A52BB1"/>
    <w:rsid w:val="00A5763E"/>
    <w:rsid w:val="00A62336"/>
    <w:rsid w:val="00A6414B"/>
    <w:rsid w:val="00A72A0A"/>
    <w:rsid w:val="00A74E8F"/>
    <w:rsid w:val="00A8560B"/>
    <w:rsid w:val="00A909E2"/>
    <w:rsid w:val="00A91301"/>
    <w:rsid w:val="00A96950"/>
    <w:rsid w:val="00AC2EC1"/>
    <w:rsid w:val="00AC3DB3"/>
    <w:rsid w:val="00AD0EF1"/>
    <w:rsid w:val="00AE0D88"/>
    <w:rsid w:val="00AE3C85"/>
    <w:rsid w:val="00AE47FE"/>
    <w:rsid w:val="00AE7EB5"/>
    <w:rsid w:val="00AF07FE"/>
    <w:rsid w:val="00AF5752"/>
    <w:rsid w:val="00B0409A"/>
    <w:rsid w:val="00B07BC8"/>
    <w:rsid w:val="00B12FD8"/>
    <w:rsid w:val="00B159D3"/>
    <w:rsid w:val="00B23F18"/>
    <w:rsid w:val="00B25E60"/>
    <w:rsid w:val="00B31939"/>
    <w:rsid w:val="00B3321E"/>
    <w:rsid w:val="00B3492E"/>
    <w:rsid w:val="00B362F8"/>
    <w:rsid w:val="00B41C5F"/>
    <w:rsid w:val="00B64633"/>
    <w:rsid w:val="00B66739"/>
    <w:rsid w:val="00B71476"/>
    <w:rsid w:val="00B80CFC"/>
    <w:rsid w:val="00B8421B"/>
    <w:rsid w:val="00B86093"/>
    <w:rsid w:val="00B903A2"/>
    <w:rsid w:val="00BA4078"/>
    <w:rsid w:val="00BA6085"/>
    <w:rsid w:val="00BB1323"/>
    <w:rsid w:val="00BB598F"/>
    <w:rsid w:val="00BB5A87"/>
    <w:rsid w:val="00BC062A"/>
    <w:rsid w:val="00BC4E5B"/>
    <w:rsid w:val="00BC5D3F"/>
    <w:rsid w:val="00BC6E4A"/>
    <w:rsid w:val="00BD6A27"/>
    <w:rsid w:val="00BE01D4"/>
    <w:rsid w:val="00BF47A3"/>
    <w:rsid w:val="00BF5E1C"/>
    <w:rsid w:val="00C015E6"/>
    <w:rsid w:val="00C0182F"/>
    <w:rsid w:val="00C02E8D"/>
    <w:rsid w:val="00C1062B"/>
    <w:rsid w:val="00C129CA"/>
    <w:rsid w:val="00C37FCB"/>
    <w:rsid w:val="00C400C3"/>
    <w:rsid w:val="00C41088"/>
    <w:rsid w:val="00C47182"/>
    <w:rsid w:val="00C47213"/>
    <w:rsid w:val="00C47F40"/>
    <w:rsid w:val="00C50046"/>
    <w:rsid w:val="00C5640D"/>
    <w:rsid w:val="00C6314B"/>
    <w:rsid w:val="00C77BC8"/>
    <w:rsid w:val="00C8162F"/>
    <w:rsid w:val="00C84420"/>
    <w:rsid w:val="00C9311E"/>
    <w:rsid w:val="00CA04E1"/>
    <w:rsid w:val="00CA7B80"/>
    <w:rsid w:val="00CB68A7"/>
    <w:rsid w:val="00CC5916"/>
    <w:rsid w:val="00CC5DC3"/>
    <w:rsid w:val="00CC7526"/>
    <w:rsid w:val="00CD5D80"/>
    <w:rsid w:val="00CE7E63"/>
    <w:rsid w:val="00CF749C"/>
    <w:rsid w:val="00D051FD"/>
    <w:rsid w:val="00D12B2F"/>
    <w:rsid w:val="00D161A9"/>
    <w:rsid w:val="00D16FB8"/>
    <w:rsid w:val="00D24547"/>
    <w:rsid w:val="00D27618"/>
    <w:rsid w:val="00D30047"/>
    <w:rsid w:val="00D34ED3"/>
    <w:rsid w:val="00D41193"/>
    <w:rsid w:val="00D44578"/>
    <w:rsid w:val="00D51EB1"/>
    <w:rsid w:val="00D606FA"/>
    <w:rsid w:val="00D60E4F"/>
    <w:rsid w:val="00D70F9E"/>
    <w:rsid w:val="00D844FC"/>
    <w:rsid w:val="00D920DD"/>
    <w:rsid w:val="00D93E28"/>
    <w:rsid w:val="00DA16ED"/>
    <w:rsid w:val="00DA1E33"/>
    <w:rsid w:val="00DA42C3"/>
    <w:rsid w:val="00DB332C"/>
    <w:rsid w:val="00DC0662"/>
    <w:rsid w:val="00DC4C8F"/>
    <w:rsid w:val="00DD2ADA"/>
    <w:rsid w:val="00DD4CE0"/>
    <w:rsid w:val="00DD4FF7"/>
    <w:rsid w:val="00DD7670"/>
    <w:rsid w:val="00DE4737"/>
    <w:rsid w:val="00E037C9"/>
    <w:rsid w:val="00E10932"/>
    <w:rsid w:val="00E14ACA"/>
    <w:rsid w:val="00E3098A"/>
    <w:rsid w:val="00E331FC"/>
    <w:rsid w:val="00E471E3"/>
    <w:rsid w:val="00E57741"/>
    <w:rsid w:val="00E66FDC"/>
    <w:rsid w:val="00E67D8E"/>
    <w:rsid w:val="00E725CA"/>
    <w:rsid w:val="00E756E8"/>
    <w:rsid w:val="00E80C0B"/>
    <w:rsid w:val="00E92288"/>
    <w:rsid w:val="00EA08FD"/>
    <w:rsid w:val="00EA4519"/>
    <w:rsid w:val="00ED1D08"/>
    <w:rsid w:val="00EE01D1"/>
    <w:rsid w:val="00EE30C8"/>
    <w:rsid w:val="00EE58DF"/>
    <w:rsid w:val="00EE6E31"/>
    <w:rsid w:val="00F03775"/>
    <w:rsid w:val="00F17345"/>
    <w:rsid w:val="00F266B5"/>
    <w:rsid w:val="00F278E6"/>
    <w:rsid w:val="00F312D9"/>
    <w:rsid w:val="00F3481E"/>
    <w:rsid w:val="00F3628F"/>
    <w:rsid w:val="00F51512"/>
    <w:rsid w:val="00F5227B"/>
    <w:rsid w:val="00F53C73"/>
    <w:rsid w:val="00FA651A"/>
    <w:rsid w:val="00FA7C19"/>
    <w:rsid w:val="00FB5941"/>
    <w:rsid w:val="00FD2C2E"/>
    <w:rsid w:val="00FE3844"/>
    <w:rsid w:val="00FE4381"/>
    <w:rsid w:val="00FE5C1A"/>
    <w:rsid w:val="00FF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EB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20DB8"/>
    <w:pPr>
      <w:keepNext/>
      <w:keepLines/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9"/>
    <w:qFormat/>
    <w:rsid w:val="001517AB"/>
    <w:pPr>
      <w:keepNext/>
      <w:keepLines/>
      <w:spacing w:before="260" w:after="260" w:line="416" w:lineRule="auto"/>
      <w:outlineLvl w:val="1"/>
    </w:pPr>
    <w:rPr>
      <w:rFonts w:ascii="Cambria" w:hAnsi="Cambria"/>
      <w:b/>
      <w:kern w:val="0"/>
      <w:sz w:val="32"/>
      <w:szCs w:val="20"/>
    </w:rPr>
  </w:style>
  <w:style w:type="paragraph" w:styleId="3">
    <w:name w:val="heading 3"/>
    <w:basedOn w:val="a"/>
    <w:next w:val="a"/>
    <w:link w:val="3Char"/>
    <w:uiPriority w:val="99"/>
    <w:qFormat/>
    <w:rsid w:val="00E80C0B"/>
    <w:pPr>
      <w:keepNext/>
      <w:keepLines/>
      <w:numPr>
        <w:numId w:val="1"/>
      </w:numPr>
      <w:tabs>
        <w:tab w:val="left" w:pos="360"/>
      </w:tabs>
      <w:spacing w:before="120" w:after="120" w:line="412" w:lineRule="auto"/>
      <w:outlineLvl w:val="2"/>
    </w:pPr>
    <w:rPr>
      <w:rFonts w:ascii="黑体" w:eastAsia="黑体" w:hAnsi="宋体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A20DB8"/>
    <w:rPr>
      <w:rFonts w:ascii="Times New Roman" w:eastAsia="宋体" w:hAnsi="Times New Roman"/>
      <w:b/>
      <w:kern w:val="44"/>
      <w:sz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1517AB"/>
    <w:rPr>
      <w:rFonts w:ascii="Cambria" w:eastAsia="宋体" w:hAnsi="Cambria"/>
      <w:b/>
      <w:sz w:val="32"/>
    </w:rPr>
  </w:style>
  <w:style w:type="character" w:customStyle="1" w:styleId="3Char">
    <w:name w:val="标题 3 Char"/>
    <w:basedOn w:val="a0"/>
    <w:link w:val="3"/>
    <w:uiPriority w:val="99"/>
    <w:locked/>
    <w:rsid w:val="00E80C0B"/>
    <w:rPr>
      <w:rFonts w:ascii="黑体" w:eastAsia="黑体" w:hAnsi="宋体"/>
      <w:sz w:val="32"/>
    </w:rPr>
  </w:style>
  <w:style w:type="character" w:styleId="a3">
    <w:name w:val="Hyperlink"/>
    <w:basedOn w:val="a0"/>
    <w:uiPriority w:val="99"/>
    <w:rsid w:val="00286EBD"/>
    <w:rPr>
      <w:rFonts w:cs="Times New Roman"/>
      <w:color w:val="0000FF"/>
      <w:u w:val="single"/>
    </w:rPr>
  </w:style>
  <w:style w:type="paragraph" w:customStyle="1" w:styleId="p0">
    <w:name w:val="p0"/>
    <w:basedOn w:val="a"/>
    <w:uiPriority w:val="99"/>
    <w:rsid w:val="00286EBD"/>
    <w:pPr>
      <w:widowControl/>
    </w:pPr>
    <w:rPr>
      <w:kern w:val="0"/>
      <w:szCs w:val="21"/>
    </w:rPr>
  </w:style>
  <w:style w:type="paragraph" w:customStyle="1" w:styleId="a4">
    <w:name w:val="标准"/>
    <w:basedOn w:val="a"/>
    <w:uiPriority w:val="99"/>
    <w:rsid w:val="00000408"/>
    <w:pPr>
      <w:adjustRightInd w:val="0"/>
      <w:spacing w:before="120" w:after="120" w:line="312" w:lineRule="atLeast"/>
    </w:pPr>
    <w:rPr>
      <w:rFonts w:ascii="宋体" w:eastAsia="仿宋_GB2312"/>
      <w:kern w:val="0"/>
      <w:sz w:val="30"/>
      <w:szCs w:val="20"/>
    </w:rPr>
  </w:style>
  <w:style w:type="paragraph" w:styleId="a5">
    <w:name w:val="List Paragraph"/>
    <w:basedOn w:val="a"/>
    <w:uiPriority w:val="99"/>
    <w:qFormat/>
    <w:rsid w:val="002F6944"/>
    <w:pPr>
      <w:ind w:firstLineChars="200" w:firstLine="420"/>
    </w:pPr>
  </w:style>
  <w:style w:type="character" w:customStyle="1" w:styleId="15">
    <w:name w:val="15"/>
    <w:uiPriority w:val="99"/>
    <w:rsid w:val="001517AB"/>
    <w:rPr>
      <w:rFonts w:ascii="Times New Roman" w:hAnsi="Times New Roman"/>
      <w:sz w:val="20"/>
    </w:rPr>
  </w:style>
  <w:style w:type="paragraph" w:styleId="a6">
    <w:name w:val="header"/>
    <w:basedOn w:val="a"/>
    <w:link w:val="Char"/>
    <w:uiPriority w:val="99"/>
    <w:rsid w:val="00511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basedOn w:val="a0"/>
    <w:link w:val="a6"/>
    <w:uiPriority w:val="99"/>
    <w:locked/>
    <w:rsid w:val="005118E2"/>
    <w:rPr>
      <w:rFonts w:ascii="Times New Roman" w:eastAsia="宋体" w:hAnsi="Times New Roman"/>
      <w:sz w:val="18"/>
    </w:rPr>
  </w:style>
  <w:style w:type="paragraph" w:customStyle="1" w:styleId="yiv634380071msobodytextindent">
    <w:name w:val="yiv634380071msobodytextindent"/>
    <w:basedOn w:val="a"/>
    <w:uiPriority w:val="99"/>
    <w:rsid w:val="00A969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0"/>
    <w:rsid w:val="00B25E60"/>
    <w:rPr>
      <w:rFonts w:ascii="宋体" w:hAnsi="Courier New"/>
      <w:kern w:val="0"/>
      <w:sz w:val="24"/>
      <w:szCs w:val="20"/>
    </w:rPr>
  </w:style>
  <w:style w:type="character" w:customStyle="1" w:styleId="Char0">
    <w:name w:val="纯文本 Char"/>
    <w:basedOn w:val="a0"/>
    <w:link w:val="a7"/>
    <w:uiPriority w:val="99"/>
    <w:locked/>
    <w:rsid w:val="00B25E60"/>
    <w:rPr>
      <w:rFonts w:ascii="宋体" w:eastAsia="宋体" w:hAnsi="Courier New"/>
      <w:sz w:val="24"/>
    </w:rPr>
  </w:style>
  <w:style w:type="paragraph" w:styleId="a8">
    <w:name w:val="Normal Indent"/>
    <w:basedOn w:val="a"/>
    <w:uiPriority w:val="99"/>
    <w:rsid w:val="00B25E60"/>
    <w:pPr>
      <w:ind w:firstLine="420"/>
    </w:pPr>
    <w:rPr>
      <w:szCs w:val="20"/>
    </w:rPr>
  </w:style>
  <w:style w:type="paragraph" w:styleId="a9">
    <w:name w:val="Body Text Indent"/>
    <w:basedOn w:val="a"/>
    <w:link w:val="Char1"/>
    <w:uiPriority w:val="99"/>
    <w:rsid w:val="00694818"/>
    <w:pPr>
      <w:ind w:left="2" w:firstLine="2"/>
      <w:jc w:val="left"/>
    </w:pPr>
    <w:rPr>
      <w:rFonts w:eastAsia="仿宋_GB2312"/>
      <w:kern w:val="0"/>
      <w:sz w:val="24"/>
      <w:szCs w:val="20"/>
    </w:rPr>
  </w:style>
  <w:style w:type="character" w:customStyle="1" w:styleId="Char1">
    <w:name w:val="正文文本缩进 Char"/>
    <w:basedOn w:val="a0"/>
    <w:link w:val="a9"/>
    <w:uiPriority w:val="99"/>
    <w:locked/>
    <w:rsid w:val="00694818"/>
    <w:rPr>
      <w:rFonts w:ascii="Times New Roman" w:eastAsia="仿宋_GB2312" w:hAnsi="Times New Roman"/>
      <w:sz w:val="24"/>
    </w:rPr>
  </w:style>
  <w:style w:type="paragraph" w:styleId="aa">
    <w:name w:val="footer"/>
    <w:basedOn w:val="a"/>
    <w:link w:val="Char2"/>
    <w:uiPriority w:val="99"/>
    <w:rsid w:val="002343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2">
    <w:name w:val="页脚 Char"/>
    <w:basedOn w:val="a0"/>
    <w:link w:val="aa"/>
    <w:uiPriority w:val="99"/>
    <w:locked/>
    <w:rsid w:val="00234354"/>
    <w:rPr>
      <w:rFonts w:ascii="Times New Roman" w:eastAsia="宋体" w:hAnsi="Times New Roman"/>
      <w:sz w:val="18"/>
    </w:rPr>
  </w:style>
  <w:style w:type="character" w:customStyle="1" w:styleId="highlight">
    <w:name w:val="highlight"/>
    <w:uiPriority w:val="99"/>
    <w:rsid w:val="00BC062A"/>
  </w:style>
  <w:style w:type="character" w:customStyle="1" w:styleId="apple-converted-space">
    <w:name w:val="apple-converted-space"/>
    <w:uiPriority w:val="99"/>
    <w:rsid w:val="00BC062A"/>
  </w:style>
  <w:style w:type="character" w:customStyle="1" w:styleId="jrnl">
    <w:name w:val="jrnl"/>
    <w:uiPriority w:val="99"/>
    <w:rsid w:val="00C1062B"/>
  </w:style>
  <w:style w:type="paragraph" w:styleId="ab">
    <w:name w:val="Balloon Text"/>
    <w:basedOn w:val="a"/>
    <w:link w:val="Char3"/>
    <w:uiPriority w:val="99"/>
    <w:semiHidden/>
    <w:unhideWhenUsed/>
    <w:rsid w:val="00F51512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F5151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2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QQ</cp:lastModifiedBy>
  <cp:revision>271</cp:revision>
  <cp:lastPrinted>2015-04-10T01:23:00Z</cp:lastPrinted>
  <dcterms:created xsi:type="dcterms:W3CDTF">2013-04-18T03:38:00Z</dcterms:created>
  <dcterms:modified xsi:type="dcterms:W3CDTF">2015-04-10T01:26:00Z</dcterms:modified>
</cp:coreProperties>
</file>